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E46C3" w14:textId="038FBB75" w:rsidR="0054172F" w:rsidRDefault="0054172F" w:rsidP="0054172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71888746"/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526ACC">
        <w:rPr>
          <w:rFonts w:ascii="Arial" w:hAnsi="Arial" w:cs="Arial"/>
          <w:i/>
          <w:sz w:val="16"/>
          <w:szCs w:val="16"/>
        </w:rPr>
        <w:t>9</w:t>
      </w:r>
    </w:p>
    <w:p w14:paraId="7003694B" w14:textId="77777777" w:rsidR="007745FB" w:rsidRPr="009B1C6B" w:rsidRDefault="007745FB" w:rsidP="00D530AB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r w:rsidRPr="009B1C6B">
        <w:rPr>
          <w:rFonts w:ascii="Arial" w:hAnsi="Arial" w:cs="Arial"/>
          <w:color w:val="auto"/>
          <w:sz w:val="24"/>
          <w:szCs w:val="24"/>
          <w:u w:val="single"/>
        </w:rPr>
        <w:t>PODATKI IN UDELEŽBA PODIZVAJALCEV</w:t>
      </w:r>
      <w:bookmarkEnd w:id="0"/>
      <w:bookmarkEnd w:id="1"/>
    </w:p>
    <w:p w14:paraId="7003694C" w14:textId="19C4A59C" w:rsidR="007745FB" w:rsidRPr="00F0102B" w:rsidRDefault="007745FB" w:rsidP="007745FB">
      <w:pPr>
        <w:spacing w:before="225" w:after="225" w:line="240" w:lineRule="auto"/>
        <w:jc w:val="both"/>
        <w:rPr>
          <w:rFonts w:ascii="Arial" w:hAnsi="Arial" w:cs="Arial"/>
        </w:rPr>
      </w:pPr>
      <w:r w:rsidRPr="00F0102B">
        <w:rPr>
          <w:rFonts w:ascii="Arial" w:hAnsi="Arial" w:cs="Arial"/>
          <w:sz w:val="18"/>
          <w:szCs w:val="18"/>
        </w:rPr>
        <w:t>V zvezi z javnim naročilom</w:t>
      </w:r>
      <w:r w:rsidR="00722174">
        <w:rPr>
          <w:rFonts w:ascii="Arial" w:hAnsi="Arial" w:cs="Arial"/>
          <w:sz w:val="18"/>
          <w:szCs w:val="18"/>
        </w:rPr>
        <w:t xml:space="preserve"> </w:t>
      </w:r>
      <w:r w:rsidR="00722174" w:rsidRPr="00261C18">
        <w:rPr>
          <w:rFonts w:ascii="Arial" w:hAnsi="Arial" w:cs="Arial"/>
          <w:b/>
          <w:bCs/>
          <w:color w:val="000000"/>
          <w:sz w:val="18"/>
          <w:szCs w:val="18"/>
        </w:rPr>
        <w:t>»</w:t>
      </w:r>
      <w:r w:rsidR="00AC6915" w:rsidRPr="001F1FF6">
        <w:rPr>
          <w:rFonts w:ascii="Arial" w:hAnsi="Arial" w:cs="Arial"/>
          <w:b/>
          <w:bCs/>
          <w:sz w:val="18"/>
          <w:szCs w:val="18"/>
        </w:rPr>
        <w:t>Izdelava izhodišč za izvedbo sprememb in dopolnitev veljavnega prostorskega izvedbenega akta in idejne zasnove za izvedbo toplotne črpalke z zalogovnikom in sončne elektrarne</w:t>
      </w:r>
      <w:r w:rsidR="0050004A" w:rsidRPr="00261C18">
        <w:rPr>
          <w:rFonts w:ascii="Arial" w:hAnsi="Arial" w:cs="Arial"/>
          <w:b/>
          <w:bCs/>
          <w:sz w:val="18"/>
          <w:szCs w:val="18"/>
        </w:rPr>
        <w:t>«</w:t>
      </w:r>
      <w:r w:rsidR="0050004A">
        <w:rPr>
          <w:rFonts w:ascii="Arial" w:hAnsi="Arial" w:cs="Arial"/>
          <w:b/>
          <w:sz w:val="28"/>
          <w:szCs w:val="28"/>
        </w:rPr>
        <w:t xml:space="preserve"> </w:t>
      </w:r>
      <w:r w:rsidRPr="00F0102B">
        <w:rPr>
          <w:rFonts w:ascii="Arial" w:hAnsi="Arial" w:cs="Arial"/>
          <w:sz w:val="18"/>
          <w:szCs w:val="18"/>
        </w:rPr>
        <w:t>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F0102B" w:rsidRPr="00F0102B" w14:paraId="7003694F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D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4E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2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0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1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5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3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Kontaktna o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4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58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6" w14:textId="7777777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7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B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9" w14:textId="38BC2D57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Davčna št</w:t>
            </w:r>
            <w:r w:rsidR="00F06267">
              <w:rPr>
                <w:rFonts w:ascii="Arial" w:hAnsi="Arial" w:cs="Arial"/>
                <w:position w:val="-2"/>
                <w:sz w:val="18"/>
                <w:szCs w:val="18"/>
              </w:rPr>
              <w:t>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A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5E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C" w14:textId="6536E19C" w:rsidR="007745FB" w:rsidRPr="00F0102B" w:rsidRDefault="004B21EE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D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1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5F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Zakoniti zastop</w:t>
            </w:r>
            <w:r w:rsidR="004B21EE" w:rsidRPr="00F0102B">
              <w:rPr>
                <w:rFonts w:ascii="Arial" w:hAnsi="Arial" w:cs="Arial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0" w14:textId="77777777" w:rsidR="007745FB" w:rsidRPr="00F0102B" w:rsidRDefault="007745FB" w:rsidP="00D11E5C">
            <w:pPr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F0102B" w:rsidRPr="00F0102B" w14:paraId="70036964" w14:textId="77777777" w:rsidTr="0054172F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0036962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b/>
                <w:bCs/>
                <w:sz w:val="18"/>
                <w:szCs w:val="18"/>
              </w:rPr>
              <w:t>VRSTA DEL</w:t>
            </w:r>
            <w:r w:rsidRPr="00F0102B">
              <w:rPr>
                <w:rFonts w:ascii="Arial" w:hAnsi="Arial" w:cs="Arial"/>
                <w:sz w:val="18"/>
                <w:szCs w:val="18"/>
              </w:rPr>
              <w:t xml:space="preserve"> (predmet, količina):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3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F0102B" w:rsidRPr="00F0102B" w14:paraId="70036967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5" w14:textId="77777777" w:rsidR="007745FB" w:rsidRPr="00F0102B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6" w14:textId="77777777" w:rsidR="007745FB" w:rsidRPr="00F0102B" w:rsidRDefault="007745FB" w:rsidP="00D11E5C">
            <w:pPr>
              <w:rPr>
                <w:rFonts w:ascii="Arial" w:hAnsi="Arial" w:cs="Arial"/>
              </w:rPr>
            </w:pPr>
            <w:r w:rsidRPr="00F0102B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A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6D" w14:textId="77777777" w:rsidTr="0054172F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03696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0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6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3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6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0036979" w14:textId="77777777" w:rsidTr="0054172F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7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03697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003697A" w14:textId="77777777" w:rsidR="00B9764B" w:rsidRPr="00B9764B" w:rsidRDefault="00B9764B" w:rsidP="00B9764B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p w14:paraId="7003697B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7003697C" w14:textId="0B331C81" w:rsidR="00D71B4A" w:rsidRPr="002F6FF9" w:rsidRDefault="00FE3B8C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Če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7003697F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7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7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0036983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036980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003698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0036982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0036984" w14:textId="77777777" w:rsidR="00B9764B" w:rsidRDefault="00B9764B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70036986" w14:textId="7E9F221A" w:rsidR="004B56C5" w:rsidRPr="00722174" w:rsidRDefault="00D71B4A" w:rsidP="005C1559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sectPr w:rsidR="004B56C5" w:rsidRPr="00722174" w:rsidSect="00282011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5DB47" w14:textId="77777777" w:rsidR="00282011" w:rsidRDefault="00282011" w:rsidP="006975C6">
      <w:pPr>
        <w:spacing w:after="0" w:line="240" w:lineRule="auto"/>
      </w:pPr>
      <w:r>
        <w:separator/>
      </w:r>
    </w:p>
  </w:endnote>
  <w:endnote w:type="continuationSeparator" w:id="0">
    <w:p w14:paraId="0FC01E6E" w14:textId="77777777" w:rsidR="00282011" w:rsidRDefault="0028201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C852" w14:textId="77777777" w:rsidR="00282011" w:rsidRDefault="00282011" w:rsidP="006975C6">
      <w:pPr>
        <w:spacing w:after="0" w:line="240" w:lineRule="auto"/>
      </w:pPr>
      <w:r>
        <w:separator/>
      </w:r>
    </w:p>
  </w:footnote>
  <w:footnote w:type="continuationSeparator" w:id="0">
    <w:p w14:paraId="15329FA2" w14:textId="77777777" w:rsidR="00282011" w:rsidRDefault="00282011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31" w:type="dxa"/>
      <w:tblLook w:val="04A0" w:firstRow="1" w:lastRow="0" w:firstColumn="1" w:lastColumn="0" w:noHBand="0" w:noVBand="1"/>
    </w:tblPr>
    <w:tblGrid>
      <w:gridCol w:w="851"/>
      <w:gridCol w:w="3271"/>
      <w:gridCol w:w="4209"/>
    </w:tblGrid>
    <w:tr w:rsidR="00D530AB" w:rsidRPr="006C7DC7" w14:paraId="7003698E" w14:textId="77777777" w:rsidTr="00B92F7B">
      <w:trPr>
        <w:trHeight w:val="1268"/>
      </w:trPr>
      <w:tc>
        <w:tcPr>
          <w:tcW w:w="851" w:type="dxa"/>
        </w:tcPr>
        <w:p w14:paraId="7003698B" w14:textId="77777777" w:rsidR="00D530AB" w:rsidRPr="006C7DC7" w:rsidRDefault="00D530AB" w:rsidP="00B92F7B">
          <w:pPr>
            <w:pStyle w:val="Glava"/>
            <w:ind w:right="597"/>
            <w:rPr>
              <w:rFonts w:ascii="Arial" w:hAnsi="Arial" w:cs="Arial"/>
              <w:b/>
              <w:color w:val="000000"/>
            </w:rPr>
          </w:pPr>
        </w:p>
      </w:tc>
      <w:tc>
        <w:tcPr>
          <w:tcW w:w="3271" w:type="dxa"/>
        </w:tcPr>
        <w:p w14:paraId="7003698C" w14:textId="77777777" w:rsidR="00D530AB" w:rsidRPr="006C7DC7" w:rsidRDefault="00D530AB" w:rsidP="00B92F7B">
          <w:pPr>
            <w:pStyle w:val="Glava"/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4209" w:type="dxa"/>
        </w:tcPr>
        <w:p w14:paraId="7003698D" w14:textId="77777777" w:rsidR="00D530AB" w:rsidRPr="006C7DC7" w:rsidRDefault="00D530AB" w:rsidP="00B92F7B">
          <w:pPr>
            <w:pStyle w:val="Glava"/>
            <w:rPr>
              <w:rFonts w:ascii="Arial" w:hAnsi="Arial" w:cs="Arial"/>
              <w:b/>
              <w:color w:val="000000"/>
            </w:rPr>
          </w:pPr>
          <w:r>
            <w:rPr>
              <w:rFonts w:ascii="Arial" w:hAnsi="Arial" w:cs="Arial"/>
              <w:b/>
              <w:noProof/>
              <w:color w:val="000000"/>
              <w:lang w:eastAsia="sl-SI"/>
            </w:rPr>
            <w:drawing>
              <wp:inline distT="0" distB="0" distL="0" distR="0" wp14:anchorId="70036990" wp14:editId="70036991">
                <wp:extent cx="2532380" cy="765810"/>
                <wp:effectExtent l="0" t="0" r="0" b="0"/>
                <wp:docPr id="17" name="Picture 3" descr="$sofinanciranje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$sofinanciranje_logo$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32380" cy="765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003698F" w14:textId="77777777" w:rsidR="009B1625" w:rsidRPr="00072186" w:rsidRDefault="009B1625" w:rsidP="00351F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1855220890">
    <w:abstractNumId w:val="14"/>
  </w:num>
  <w:num w:numId="2" w16cid:durableId="82336157">
    <w:abstractNumId w:val="11"/>
  </w:num>
  <w:num w:numId="3" w16cid:durableId="1974600870">
    <w:abstractNumId w:val="27"/>
  </w:num>
  <w:num w:numId="4" w16cid:durableId="1276406077">
    <w:abstractNumId w:val="8"/>
  </w:num>
  <w:num w:numId="5" w16cid:durableId="427628299">
    <w:abstractNumId w:val="16"/>
  </w:num>
  <w:num w:numId="6" w16cid:durableId="1464155358">
    <w:abstractNumId w:val="6"/>
  </w:num>
  <w:num w:numId="7" w16cid:durableId="1609121754">
    <w:abstractNumId w:val="10"/>
  </w:num>
  <w:num w:numId="8" w16cid:durableId="1901018831">
    <w:abstractNumId w:val="20"/>
  </w:num>
  <w:num w:numId="9" w16cid:durableId="1963878144">
    <w:abstractNumId w:val="17"/>
  </w:num>
  <w:num w:numId="10" w16cid:durableId="1071078985">
    <w:abstractNumId w:val="15"/>
  </w:num>
  <w:num w:numId="11" w16cid:durableId="354431973">
    <w:abstractNumId w:val="13"/>
  </w:num>
  <w:num w:numId="12" w16cid:durableId="1279142242">
    <w:abstractNumId w:val="25"/>
  </w:num>
  <w:num w:numId="13" w16cid:durableId="647713620">
    <w:abstractNumId w:val="26"/>
  </w:num>
  <w:num w:numId="14" w16cid:durableId="717318713">
    <w:abstractNumId w:val="9"/>
  </w:num>
  <w:num w:numId="15" w16cid:durableId="2018657121">
    <w:abstractNumId w:val="23"/>
  </w:num>
  <w:num w:numId="16" w16cid:durableId="911306223">
    <w:abstractNumId w:val="4"/>
  </w:num>
  <w:num w:numId="17" w16cid:durableId="331495978">
    <w:abstractNumId w:val="7"/>
  </w:num>
  <w:num w:numId="18" w16cid:durableId="456921230">
    <w:abstractNumId w:val="21"/>
  </w:num>
  <w:num w:numId="19" w16cid:durableId="387342766">
    <w:abstractNumId w:val="5"/>
  </w:num>
  <w:num w:numId="20" w16cid:durableId="1490975851">
    <w:abstractNumId w:val="12"/>
  </w:num>
  <w:num w:numId="21" w16cid:durableId="736248133">
    <w:abstractNumId w:val="22"/>
  </w:num>
  <w:num w:numId="22" w16cid:durableId="478424320">
    <w:abstractNumId w:val="18"/>
  </w:num>
  <w:num w:numId="23" w16cid:durableId="1494488392">
    <w:abstractNumId w:val="3"/>
  </w:num>
  <w:num w:numId="24" w16cid:durableId="1443648495">
    <w:abstractNumId w:val="19"/>
  </w:num>
  <w:num w:numId="25" w16cid:durableId="1291787550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588"/>
    <w:rsid w:val="000F7BE4"/>
    <w:rsid w:val="001008C4"/>
    <w:rsid w:val="0010266D"/>
    <w:rsid w:val="0010295B"/>
    <w:rsid w:val="001030B8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5E7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2FE2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5FE0"/>
    <w:rsid w:val="001A6B51"/>
    <w:rsid w:val="001A6FC9"/>
    <w:rsid w:val="001A7AB1"/>
    <w:rsid w:val="001B15F8"/>
    <w:rsid w:val="001B2E4D"/>
    <w:rsid w:val="001B4C67"/>
    <w:rsid w:val="001B586C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011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39A6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673D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0322"/>
    <w:rsid w:val="004F2927"/>
    <w:rsid w:val="004F77C4"/>
    <w:rsid w:val="004F79D0"/>
    <w:rsid w:val="0050004A"/>
    <w:rsid w:val="00500126"/>
    <w:rsid w:val="00501FC8"/>
    <w:rsid w:val="00504CB7"/>
    <w:rsid w:val="00505F62"/>
    <w:rsid w:val="005108E8"/>
    <w:rsid w:val="005131B3"/>
    <w:rsid w:val="0051451C"/>
    <w:rsid w:val="00517420"/>
    <w:rsid w:val="00520CDD"/>
    <w:rsid w:val="0052142A"/>
    <w:rsid w:val="00524F1D"/>
    <w:rsid w:val="0052500C"/>
    <w:rsid w:val="00526ACC"/>
    <w:rsid w:val="005322D7"/>
    <w:rsid w:val="005324DD"/>
    <w:rsid w:val="00533D88"/>
    <w:rsid w:val="0053510E"/>
    <w:rsid w:val="00535286"/>
    <w:rsid w:val="0053655A"/>
    <w:rsid w:val="0054172F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43DC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084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685D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2174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217B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5F08"/>
    <w:rsid w:val="00986B5C"/>
    <w:rsid w:val="00987C1E"/>
    <w:rsid w:val="00992070"/>
    <w:rsid w:val="0099385D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C6B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D721E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567A"/>
    <w:rsid w:val="00A3664F"/>
    <w:rsid w:val="00A421BB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C4CC8"/>
    <w:rsid w:val="00AC6915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1DA4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9764B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51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5A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110E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102B"/>
    <w:rsid w:val="00F04833"/>
    <w:rsid w:val="00F05645"/>
    <w:rsid w:val="00F06267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5ED"/>
    <w:rsid w:val="00F50D5C"/>
    <w:rsid w:val="00F51390"/>
    <w:rsid w:val="00F54CCE"/>
    <w:rsid w:val="00F54EE6"/>
    <w:rsid w:val="00F574A0"/>
    <w:rsid w:val="00F57517"/>
    <w:rsid w:val="00F61384"/>
    <w:rsid w:val="00F712D5"/>
    <w:rsid w:val="00F71DA1"/>
    <w:rsid w:val="00F7455A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38CD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3B8C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3694A"/>
  <w15:docId w15:val="{57256AB6-2665-44B7-B4D7-77B3697D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0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D9B4-2039-46A5-856B-85233F68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3</cp:revision>
  <cp:lastPrinted>2018-05-17T06:39:00Z</cp:lastPrinted>
  <dcterms:created xsi:type="dcterms:W3CDTF">2025-04-24T12:27:00Z</dcterms:created>
  <dcterms:modified xsi:type="dcterms:W3CDTF">2025-04-24T12:55:00Z</dcterms:modified>
</cp:coreProperties>
</file>